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5C5" w:rsidRPr="00F400E1" w:rsidRDefault="00D735C5" w:rsidP="00D735C5">
      <w:pPr>
        <w:tabs>
          <w:tab w:val="left" w:pos="225"/>
          <w:tab w:val="right" w:pos="9355"/>
        </w:tabs>
        <w:jc w:val="right"/>
        <w:rPr>
          <w:b/>
          <w:sz w:val="22"/>
          <w:szCs w:val="22"/>
        </w:rPr>
      </w:pPr>
      <w:r w:rsidRPr="00F400E1">
        <w:rPr>
          <w:b/>
          <w:sz w:val="22"/>
          <w:szCs w:val="22"/>
        </w:rPr>
        <w:t>Приложение №</w:t>
      </w:r>
      <w:r w:rsidR="001C21F5">
        <w:rPr>
          <w:b/>
          <w:sz w:val="22"/>
          <w:szCs w:val="22"/>
        </w:rPr>
        <w:t xml:space="preserve"> 3</w:t>
      </w:r>
    </w:p>
    <w:p w:rsidR="009F755E" w:rsidRDefault="00D735C5" w:rsidP="00D735C5">
      <w:pPr>
        <w:jc w:val="right"/>
        <w:rPr>
          <w:b/>
          <w:sz w:val="22"/>
          <w:szCs w:val="22"/>
        </w:rPr>
      </w:pPr>
      <w:r w:rsidRPr="00F400E1">
        <w:rPr>
          <w:b/>
          <w:sz w:val="22"/>
          <w:szCs w:val="22"/>
        </w:rPr>
        <w:t>к договору</w:t>
      </w:r>
      <w:r w:rsidR="009F755E">
        <w:rPr>
          <w:b/>
          <w:sz w:val="22"/>
          <w:szCs w:val="22"/>
        </w:rPr>
        <w:t xml:space="preserve"> </w:t>
      </w:r>
      <w:proofErr w:type="gramStart"/>
      <w:r w:rsidR="009F755E">
        <w:rPr>
          <w:b/>
          <w:sz w:val="22"/>
          <w:szCs w:val="22"/>
        </w:rPr>
        <w:t>возмездного</w:t>
      </w:r>
      <w:proofErr w:type="gramEnd"/>
    </w:p>
    <w:p w:rsidR="001C21F5" w:rsidRDefault="009F755E" w:rsidP="001C21F5">
      <w:pPr>
        <w:ind w:left="7513"/>
        <w:rPr>
          <w:b/>
          <w:sz w:val="22"/>
          <w:szCs w:val="22"/>
        </w:rPr>
      </w:pPr>
      <w:r>
        <w:rPr>
          <w:b/>
          <w:sz w:val="22"/>
          <w:szCs w:val="22"/>
        </w:rPr>
        <w:t>оказания услуг</w:t>
      </w:r>
      <w:r w:rsidR="00D735C5" w:rsidRPr="00F400E1">
        <w:rPr>
          <w:b/>
          <w:sz w:val="22"/>
          <w:szCs w:val="22"/>
        </w:rPr>
        <w:t xml:space="preserve"> </w:t>
      </w:r>
    </w:p>
    <w:p w:rsidR="00DA4571" w:rsidRPr="00F400E1" w:rsidRDefault="00D735C5" w:rsidP="008C7291">
      <w:pPr>
        <w:ind w:left="7513"/>
        <w:rPr>
          <w:b/>
          <w:sz w:val="22"/>
          <w:szCs w:val="22"/>
        </w:rPr>
      </w:pPr>
      <w:r w:rsidRPr="00F400E1">
        <w:rPr>
          <w:b/>
          <w:sz w:val="22"/>
          <w:szCs w:val="22"/>
        </w:rPr>
        <w:t>№</w:t>
      </w:r>
      <w:r w:rsidR="008C7291">
        <w:rPr>
          <w:b/>
          <w:sz w:val="22"/>
          <w:szCs w:val="22"/>
        </w:rPr>
        <w:t xml:space="preserve"> </w:t>
      </w:r>
      <w:r w:rsidR="00350FBE">
        <w:rPr>
          <w:b/>
          <w:sz w:val="22"/>
          <w:szCs w:val="22"/>
        </w:rPr>
        <w:t>__________</w:t>
      </w:r>
      <w:r w:rsidRPr="00F400E1">
        <w:rPr>
          <w:b/>
          <w:sz w:val="22"/>
          <w:szCs w:val="22"/>
        </w:rPr>
        <w:t xml:space="preserve"> </w:t>
      </w:r>
    </w:p>
    <w:p w:rsidR="00D735C5" w:rsidRPr="00F400E1" w:rsidRDefault="008C7291" w:rsidP="008C7291">
      <w:pPr>
        <w:ind w:left="737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D735C5" w:rsidRPr="00F400E1">
        <w:rPr>
          <w:b/>
          <w:sz w:val="22"/>
          <w:szCs w:val="22"/>
        </w:rPr>
        <w:t>от «___</w:t>
      </w:r>
      <w:r w:rsidR="00DA4571" w:rsidRPr="00F400E1">
        <w:rPr>
          <w:b/>
          <w:sz w:val="22"/>
          <w:szCs w:val="22"/>
        </w:rPr>
        <w:t>_</w:t>
      </w:r>
      <w:r w:rsidR="00D735C5" w:rsidRPr="00F400E1">
        <w:rPr>
          <w:b/>
          <w:sz w:val="22"/>
          <w:szCs w:val="22"/>
        </w:rPr>
        <w:t>»</w:t>
      </w:r>
      <w:r w:rsidR="0060017C">
        <w:rPr>
          <w:b/>
          <w:sz w:val="22"/>
          <w:szCs w:val="22"/>
        </w:rPr>
        <w:t xml:space="preserve"> </w:t>
      </w:r>
      <w:r w:rsidR="00350FBE">
        <w:rPr>
          <w:b/>
          <w:sz w:val="22"/>
          <w:szCs w:val="22"/>
        </w:rPr>
        <w:t>______</w:t>
      </w:r>
      <w:r w:rsidR="001C21F5">
        <w:rPr>
          <w:b/>
          <w:sz w:val="22"/>
          <w:szCs w:val="22"/>
        </w:rPr>
        <w:t xml:space="preserve"> </w:t>
      </w:r>
      <w:r w:rsidR="0060017C">
        <w:rPr>
          <w:b/>
          <w:sz w:val="22"/>
          <w:szCs w:val="22"/>
        </w:rPr>
        <w:t xml:space="preserve"> </w:t>
      </w:r>
      <w:r w:rsidR="00D735C5" w:rsidRPr="00F400E1">
        <w:rPr>
          <w:b/>
          <w:sz w:val="22"/>
          <w:szCs w:val="22"/>
        </w:rPr>
        <w:t>20</w:t>
      </w:r>
      <w:r w:rsidR="001C21F5">
        <w:rPr>
          <w:b/>
          <w:sz w:val="22"/>
          <w:szCs w:val="22"/>
        </w:rPr>
        <w:t>2</w:t>
      </w:r>
      <w:r w:rsidR="00FB1EC1">
        <w:rPr>
          <w:b/>
          <w:sz w:val="22"/>
          <w:szCs w:val="22"/>
        </w:rPr>
        <w:t>_</w:t>
      </w:r>
      <w:bookmarkStart w:id="0" w:name="_GoBack"/>
      <w:bookmarkEnd w:id="0"/>
      <w:r w:rsidR="00D735C5" w:rsidRPr="00F400E1">
        <w:rPr>
          <w:b/>
          <w:sz w:val="22"/>
          <w:szCs w:val="22"/>
        </w:rPr>
        <w:t>г</w:t>
      </w:r>
      <w:r w:rsidR="00DA4571" w:rsidRPr="00F400E1">
        <w:rPr>
          <w:b/>
          <w:sz w:val="22"/>
          <w:szCs w:val="22"/>
        </w:rPr>
        <w:t>.</w:t>
      </w:r>
    </w:p>
    <w:p w:rsidR="00D735C5" w:rsidRDefault="00D735C5" w:rsidP="004879A8">
      <w:pPr>
        <w:jc w:val="center"/>
        <w:rPr>
          <w:sz w:val="22"/>
          <w:szCs w:val="22"/>
        </w:rPr>
      </w:pPr>
    </w:p>
    <w:p w:rsidR="004879A8" w:rsidRDefault="004879A8" w:rsidP="004879A8">
      <w:pPr>
        <w:jc w:val="center"/>
        <w:rPr>
          <w:sz w:val="22"/>
          <w:szCs w:val="22"/>
        </w:rPr>
      </w:pPr>
    </w:p>
    <w:p w:rsidR="004879A8" w:rsidRPr="007F26F2" w:rsidRDefault="004879A8" w:rsidP="004879A8">
      <w:pPr>
        <w:jc w:val="center"/>
        <w:rPr>
          <w:sz w:val="22"/>
          <w:szCs w:val="22"/>
        </w:rPr>
      </w:pPr>
    </w:p>
    <w:p w:rsidR="00D735C5" w:rsidRPr="007F26F2" w:rsidRDefault="00D735C5" w:rsidP="00D735C5">
      <w:pPr>
        <w:jc w:val="center"/>
        <w:rPr>
          <w:b/>
          <w:sz w:val="22"/>
          <w:szCs w:val="22"/>
        </w:rPr>
      </w:pPr>
    </w:p>
    <w:p w:rsidR="00D735C5" w:rsidRDefault="00D735C5" w:rsidP="00D735C5">
      <w:pPr>
        <w:jc w:val="center"/>
        <w:rPr>
          <w:b/>
        </w:rPr>
      </w:pPr>
    </w:p>
    <w:p w:rsidR="004879A8" w:rsidRPr="004879A8" w:rsidRDefault="004879A8" w:rsidP="00D735C5">
      <w:pPr>
        <w:jc w:val="center"/>
        <w:rPr>
          <w:b/>
        </w:rPr>
      </w:pPr>
      <w:r w:rsidRPr="004879A8">
        <w:rPr>
          <w:b/>
          <w:bCs/>
          <w:i/>
          <w:sz w:val="26"/>
          <w:szCs w:val="26"/>
        </w:rPr>
        <w:t>(</w:t>
      </w:r>
      <w:r w:rsidR="00E018FA">
        <w:rPr>
          <w:b/>
          <w:bCs/>
          <w:i/>
          <w:sz w:val="26"/>
          <w:szCs w:val="26"/>
        </w:rPr>
        <w:t xml:space="preserve">Используется </w:t>
      </w:r>
      <w:r w:rsidRPr="004879A8">
        <w:rPr>
          <w:b/>
          <w:bCs/>
          <w:i/>
          <w:sz w:val="26"/>
          <w:szCs w:val="26"/>
        </w:rPr>
        <w:t>Форма, утвержденная руководителем Исполнителя</w:t>
      </w:r>
      <w:r w:rsidRPr="004879A8">
        <w:rPr>
          <w:b/>
          <w:bCs/>
          <w:sz w:val="26"/>
          <w:szCs w:val="26"/>
        </w:rPr>
        <w:t xml:space="preserve">) </w:t>
      </w:r>
    </w:p>
    <w:p w:rsidR="00D735C5" w:rsidRDefault="00D735C5" w:rsidP="00D735C5">
      <w:pPr>
        <w:jc w:val="right"/>
      </w:pPr>
      <w:r>
        <w:t xml:space="preserve"> </w:t>
      </w:r>
    </w:p>
    <w:sectPr w:rsidR="00D735C5" w:rsidSect="001C21F5">
      <w:footerReference w:type="default" r:id="rId9"/>
      <w:type w:val="continuous"/>
      <w:pgSz w:w="11906" w:h="16838"/>
      <w:pgMar w:top="851" w:right="849" w:bottom="426" w:left="1134" w:header="72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CB8" w:rsidRDefault="00EC3CB8" w:rsidP="0096143C">
      <w:r>
        <w:separator/>
      </w:r>
    </w:p>
  </w:endnote>
  <w:endnote w:type="continuationSeparator" w:id="0">
    <w:p w:rsidR="00EC3CB8" w:rsidRDefault="00EC3CB8" w:rsidP="00961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C" w:rsidRDefault="0096143C">
    <w:pPr>
      <w:pStyle w:val="af"/>
      <w:jc w:val="center"/>
    </w:pPr>
  </w:p>
  <w:p w:rsidR="0096143C" w:rsidRDefault="0096143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CB8" w:rsidRDefault="00EC3CB8" w:rsidP="0096143C">
      <w:r>
        <w:separator/>
      </w:r>
    </w:p>
  </w:footnote>
  <w:footnote w:type="continuationSeparator" w:id="0">
    <w:p w:rsidR="00EC3CB8" w:rsidRDefault="00EC3CB8" w:rsidP="00961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B7B10CF"/>
    <w:multiLevelType w:val="hybridMultilevel"/>
    <w:tmpl w:val="B510DE2A"/>
    <w:lvl w:ilvl="0" w:tplc="8B363DA6">
      <w:start w:val="1"/>
      <w:numFmt w:val="bullet"/>
      <w:lvlText w:val="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5">
    <w:nsid w:val="1F5D77F5"/>
    <w:multiLevelType w:val="multilevel"/>
    <w:tmpl w:val="6762748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00F7A23"/>
    <w:multiLevelType w:val="hybridMultilevel"/>
    <w:tmpl w:val="D3B4522C"/>
    <w:lvl w:ilvl="0" w:tplc="37E24978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DAF55B6"/>
    <w:multiLevelType w:val="multilevel"/>
    <w:tmpl w:val="F6FCE3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4A6514B"/>
    <w:multiLevelType w:val="hybridMultilevel"/>
    <w:tmpl w:val="07B27DE2"/>
    <w:lvl w:ilvl="0" w:tplc="EBCA2E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7553F9"/>
    <w:multiLevelType w:val="hybridMultilevel"/>
    <w:tmpl w:val="68785696"/>
    <w:lvl w:ilvl="0" w:tplc="77D231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C43"/>
    <w:rsid w:val="00004ACE"/>
    <w:rsid w:val="0000652D"/>
    <w:rsid w:val="00010F06"/>
    <w:rsid w:val="00011CF7"/>
    <w:rsid w:val="00052CA0"/>
    <w:rsid w:val="00053587"/>
    <w:rsid w:val="00062813"/>
    <w:rsid w:val="00063755"/>
    <w:rsid w:val="000666AA"/>
    <w:rsid w:val="00066F29"/>
    <w:rsid w:val="000708B0"/>
    <w:rsid w:val="00076B1F"/>
    <w:rsid w:val="00076C94"/>
    <w:rsid w:val="00077070"/>
    <w:rsid w:val="000B411A"/>
    <w:rsid w:val="000C1240"/>
    <w:rsid w:val="000C24C8"/>
    <w:rsid w:val="000C6583"/>
    <w:rsid w:val="000D058D"/>
    <w:rsid w:val="000E2EE3"/>
    <w:rsid w:val="000E7833"/>
    <w:rsid w:val="00100E77"/>
    <w:rsid w:val="00105939"/>
    <w:rsid w:val="00116B9C"/>
    <w:rsid w:val="00126790"/>
    <w:rsid w:val="0012774F"/>
    <w:rsid w:val="00132C58"/>
    <w:rsid w:val="00143C4B"/>
    <w:rsid w:val="001536D3"/>
    <w:rsid w:val="00157A5A"/>
    <w:rsid w:val="0016361F"/>
    <w:rsid w:val="00172A6F"/>
    <w:rsid w:val="00177C51"/>
    <w:rsid w:val="00177FB0"/>
    <w:rsid w:val="0018022E"/>
    <w:rsid w:val="0018280E"/>
    <w:rsid w:val="00186ED6"/>
    <w:rsid w:val="0019733B"/>
    <w:rsid w:val="00197DBB"/>
    <w:rsid w:val="001A52FF"/>
    <w:rsid w:val="001A7265"/>
    <w:rsid w:val="001B2675"/>
    <w:rsid w:val="001B3E6C"/>
    <w:rsid w:val="001C21F5"/>
    <w:rsid w:val="001D3D30"/>
    <w:rsid w:val="001E0FFC"/>
    <w:rsid w:val="001E49BB"/>
    <w:rsid w:val="0020050A"/>
    <w:rsid w:val="0020050C"/>
    <w:rsid w:val="00202710"/>
    <w:rsid w:val="002138E9"/>
    <w:rsid w:val="00217B84"/>
    <w:rsid w:val="002305FF"/>
    <w:rsid w:val="00233B9A"/>
    <w:rsid w:val="00251E9B"/>
    <w:rsid w:val="00254C0C"/>
    <w:rsid w:val="0026172C"/>
    <w:rsid w:val="00262F89"/>
    <w:rsid w:val="00267B8F"/>
    <w:rsid w:val="00273FE9"/>
    <w:rsid w:val="0028429B"/>
    <w:rsid w:val="00285C14"/>
    <w:rsid w:val="002878A7"/>
    <w:rsid w:val="00287C76"/>
    <w:rsid w:val="00292CCC"/>
    <w:rsid w:val="0029387F"/>
    <w:rsid w:val="00296045"/>
    <w:rsid w:val="0029751A"/>
    <w:rsid w:val="002A5A62"/>
    <w:rsid w:val="002A5AB0"/>
    <w:rsid w:val="002B165C"/>
    <w:rsid w:val="002B45EE"/>
    <w:rsid w:val="002D3948"/>
    <w:rsid w:val="002D475F"/>
    <w:rsid w:val="002F17B3"/>
    <w:rsid w:val="002F380B"/>
    <w:rsid w:val="003051B0"/>
    <w:rsid w:val="00306F92"/>
    <w:rsid w:val="00310683"/>
    <w:rsid w:val="00320A08"/>
    <w:rsid w:val="00321903"/>
    <w:rsid w:val="00332BEE"/>
    <w:rsid w:val="00333D43"/>
    <w:rsid w:val="00335504"/>
    <w:rsid w:val="00336CAC"/>
    <w:rsid w:val="00350FBE"/>
    <w:rsid w:val="00356B09"/>
    <w:rsid w:val="00357586"/>
    <w:rsid w:val="0036141E"/>
    <w:rsid w:val="0036599C"/>
    <w:rsid w:val="00371A5C"/>
    <w:rsid w:val="00372226"/>
    <w:rsid w:val="00372C6C"/>
    <w:rsid w:val="0037754A"/>
    <w:rsid w:val="0037782C"/>
    <w:rsid w:val="00380601"/>
    <w:rsid w:val="00386375"/>
    <w:rsid w:val="003879D6"/>
    <w:rsid w:val="003A3C59"/>
    <w:rsid w:val="003A436A"/>
    <w:rsid w:val="003B1F29"/>
    <w:rsid w:val="003B3752"/>
    <w:rsid w:val="003B4149"/>
    <w:rsid w:val="003B4A9D"/>
    <w:rsid w:val="003B4D79"/>
    <w:rsid w:val="003C39E0"/>
    <w:rsid w:val="003C7199"/>
    <w:rsid w:val="003D46A8"/>
    <w:rsid w:val="003E0772"/>
    <w:rsid w:val="003E3C70"/>
    <w:rsid w:val="003E4E6F"/>
    <w:rsid w:val="003E61CF"/>
    <w:rsid w:val="003F3254"/>
    <w:rsid w:val="003F596B"/>
    <w:rsid w:val="004056FE"/>
    <w:rsid w:val="0041189C"/>
    <w:rsid w:val="00413462"/>
    <w:rsid w:val="00431102"/>
    <w:rsid w:val="00434F4D"/>
    <w:rsid w:val="00435BD0"/>
    <w:rsid w:val="00437C43"/>
    <w:rsid w:val="004528AC"/>
    <w:rsid w:val="00455F96"/>
    <w:rsid w:val="00464843"/>
    <w:rsid w:val="0046520B"/>
    <w:rsid w:val="004662CE"/>
    <w:rsid w:val="004728DE"/>
    <w:rsid w:val="00475DDF"/>
    <w:rsid w:val="00477932"/>
    <w:rsid w:val="00477C0C"/>
    <w:rsid w:val="00481B88"/>
    <w:rsid w:val="004879A8"/>
    <w:rsid w:val="00493E89"/>
    <w:rsid w:val="004A0506"/>
    <w:rsid w:val="004A37B0"/>
    <w:rsid w:val="004A61F8"/>
    <w:rsid w:val="004B22C8"/>
    <w:rsid w:val="004B4451"/>
    <w:rsid w:val="004C0C5E"/>
    <w:rsid w:val="004C6E5B"/>
    <w:rsid w:val="004C7A90"/>
    <w:rsid w:val="004D6EC7"/>
    <w:rsid w:val="004E25D8"/>
    <w:rsid w:val="004E2B1C"/>
    <w:rsid w:val="004F6FD0"/>
    <w:rsid w:val="004F76F0"/>
    <w:rsid w:val="004F7F09"/>
    <w:rsid w:val="005164E1"/>
    <w:rsid w:val="00525A5B"/>
    <w:rsid w:val="00531B33"/>
    <w:rsid w:val="00533182"/>
    <w:rsid w:val="00540E22"/>
    <w:rsid w:val="00545CFE"/>
    <w:rsid w:val="005514A2"/>
    <w:rsid w:val="005544E5"/>
    <w:rsid w:val="00561D51"/>
    <w:rsid w:val="00563F9D"/>
    <w:rsid w:val="00566420"/>
    <w:rsid w:val="005743A9"/>
    <w:rsid w:val="00576787"/>
    <w:rsid w:val="00581767"/>
    <w:rsid w:val="00582D45"/>
    <w:rsid w:val="00583706"/>
    <w:rsid w:val="00585FC0"/>
    <w:rsid w:val="00590983"/>
    <w:rsid w:val="005924A2"/>
    <w:rsid w:val="00595D14"/>
    <w:rsid w:val="00597951"/>
    <w:rsid w:val="005A4E93"/>
    <w:rsid w:val="005A4F63"/>
    <w:rsid w:val="005B196B"/>
    <w:rsid w:val="005B2999"/>
    <w:rsid w:val="005B5657"/>
    <w:rsid w:val="005B5BE4"/>
    <w:rsid w:val="005B7A96"/>
    <w:rsid w:val="005C36A3"/>
    <w:rsid w:val="005D1604"/>
    <w:rsid w:val="005D3AB3"/>
    <w:rsid w:val="005D4350"/>
    <w:rsid w:val="005E7F2C"/>
    <w:rsid w:val="005F2AC1"/>
    <w:rsid w:val="005F3AB0"/>
    <w:rsid w:val="005F5F71"/>
    <w:rsid w:val="00600073"/>
    <w:rsid w:val="0060017C"/>
    <w:rsid w:val="006017CC"/>
    <w:rsid w:val="00601E67"/>
    <w:rsid w:val="00601F05"/>
    <w:rsid w:val="00602C3D"/>
    <w:rsid w:val="0061276C"/>
    <w:rsid w:val="00621DFC"/>
    <w:rsid w:val="00623B57"/>
    <w:rsid w:val="00633230"/>
    <w:rsid w:val="0063385C"/>
    <w:rsid w:val="006350CD"/>
    <w:rsid w:val="00635BBC"/>
    <w:rsid w:val="00640E42"/>
    <w:rsid w:val="00650E2D"/>
    <w:rsid w:val="00664501"/>
    <w:rsid w:val="00666B5C"/>
    <w:rsid w:val="0067383A"/>
    <w:rsid w:val="0067665E"/>
    <w:rsid w:val="0069318A"/>
    <w:rsid w:val="006948E3"/>
    <w:rsid w:val="0069532C"/>
    <w:rsid w:val="006A1484"/>
    <w:rsid w:val="006A360C"/>
    <w:rsid w:val="006B77F3"/>
    <w:rsid w:val="006C216D"/>
    <w:rsid w:val="006C30AF"/>
    <w:rsid w:val="006C5257"/>
    <w:rsid w:val="006D55C9"/>
    <w:rsid w:val="006E3439"/>
    <w:rsid w:val="006E6A3A"/>
    <w:rsid w:val="006E7C1A"/>
    <w:rsid w:val="006F0F5C"/>
    <w:rsid w:val="00710BC2"/>
    <w:rsid w:val="00711B2E"/>
    <w:rsid w:val="0071495A"/>
    <w:rsid w:val="0071786F"/>
    <w:rsid w:val="00717E7F"/>
    <w:rsid w:val="00722833"/>
    <w:rsid w:val="00732B58"/>
    <w:rsid w:val="00734982"/>
    <w:rsid w:val="00735D65"/>
    <w:rsid w:val="0074750C"/>
    <w:rsid w:val="00750168"/>
    <w:rsid w:val="00756B7F"/>
    <w:rsid w:val="00765B57"/>
    <w:rsid w:val="00765F23"/>
    <w:rsid w:val="00771526"/>
    <w:rsid w:val="00772A08"/>
    <w:rsid w:val="007822DF"/>
    <w:rsid w:val="00791384"/>
    <w:rsid w:val="00793391"/>
    <w:rsid w:val="007A1FD6"/>
    <w:rsid w:val="007A3810"/>
    <w:rsid w:val="007A77E4"/>
    <w:rsid w:val="007A7F97"/>
    <w:rsid w:val="007B121B"/>
    <w:rsid w:val="007B297C"/>
    <w:rsid w:val="007C3D07"/>
    <w:rsid w:val="007C44C9"/>
    <w:rsid w:val="007D0285"/>
    <w:rsid w:val="007D428A"/>
    <w:rsid w:val="007D445B"/>
    <w:rsid w:val="007D44B2"/>
    <w:rsid w:val="007D6552"/>
    <w:rsid w:val="007E18C4"/>
    <w:rsid w:val="007E18F9"/>
    <w:rsid w:val="007F26F2"/>
    <w:rsid w:val="007F4A31"/>
    <w:rsid w:val="007F6E01"/>
    <w:rsid w:val="007F791F"/>
    <w:rsid w:val="007F7B64"/>
    <w:rsid w:val="0080313D"/>
    <w:rsid w:val="00804027"/>
    <w:rsid w:val="00806A05"/>
    <w:rsid w:val="00830C83"/>
    <w:rsid w:val="00830DF0"/>
    <w:rsid w:val="00832362"/>
    <w:rsid w:val="008333FA"/>
    <w:rsid w:val="00833604"/>
    <w:rsid w:val="00834075"/>
    <w:rsid w:val="00834ECE"/>
    <w:rsid w:val="008360B4"/>
    <w:rsid w:val="008425B4"/>
    <w:rsid w:val="00842F3F"/>
    <w:rsid w:val="0084485B"/>
    <w:rsid w:val="00847C1E"/>
    <w:rsid w:val="00850CEC"/>
    <w:rsid w:val="0085495F"/>
    <w:rsid w:val="0087003C"/>
    <w:rsid w:val="0087314A"/>
    <w:rsid w:val="00880D45"/>
    <w:rsid w:val="0088121D"/>
    <w:rsid w:val="00886C09"/>
    <w:rsid w:val="0089288E"/>
    <w:rsid w:val="00893141"/>
    <w:rsid w:val="0089699A"/>
    <w:rsid w:val="00897405"/>
    <w:rsid w:val="008A2BEA"/>
    <w:rsid w:val="008A3F67"/>
    <w:rsid w:val="008A595A"/>
    <w:rsid w:val="008B1B19"/>
    <w:rsid w:val="008B27DD"/>
    <w:rsid w:val="008B69B4"/>
    <w:rsid w:val="008C0EFB"/>
    <w:rsid w:val="008C4DC2"/>
    <w:rsid w:val="008C5078"/>
    <w:rsid w:val="008C7291"/>
    <w:rsid w:val="008E11B9"/>
    <w:rsid w:val="008E2F1B"/>
    <w:rsid w:val="008E68B0"/>
    <w:rsid w:val="008F0A15"/>
    <w:rsid w:val="008F5240"/>
    <w:rsid w:val="00903331"/>
    <w:rsid w:val="00904157"/>
    <w:rsid w:val="00906013"/>
    <w:rsid w:val="00906878"/>
    <w:rsid w:val="009130A5"/>
    <w:rsid w:val="00914C63"/>
    <w:rsid w:val="00915DD4"/>
    <w:rsid w:val="00917083"/>
    <w:rsid w:val="0091763D"/>
    <w:rsid w:val="0092423C"/>
    <w:rsid w:val="00925792"/>
    <w:rsid w:val="00926010"/>
    <w:rsid w:val="00926603"/>
    <w:rsid w:val="0092744F"/>
    <w:rsid w:val="009358CE"/>
    <w:rsid w:val="00935D12"/>
    <w:rsid w:val="0093723A"/>
    <w:rsid w:val="009435CF"/>
    <w:rsid w:val="009575F5"/>
    <w:rsid w:val="009578A9"/>
    <w:rsid w:val="00957BD5"/>
    <w:rsid w:val="0096143C"/>
    <w:rsid w:val="00961E68"/>
    <w:rsid w:val="00966E44"/>
    <w:rsid w:val="0097109A"/>
    <w:rsid w:val="009727F8"/>
    <w:rsid w:val="00984B1E"/>
    <w:rsid w:val="009860E4"/>
    <w:rsid w:val="0098633A"/>
    <w:rsid w:val="00990E2D"/>
    <w:rsid w:val="00990FBF"/>
    <w:rsid w:val="00996987"/>
    <w:rsid w:val="00997F93"/>
    <w:rsid w:val="009A00DD"/>
    <w:rsid w:val="009A4FDB"/>
    <w:rsid w:val="009C2D3C"/>
    <w:rsid w:val="009C3C16"/>
    <w:rsid w:val="009C70E4"/>
    <w:rsid w:val="009D3D02"/>
    <w:rsid w:val="009D540F"/>
    <w:rsid w:val="009E73D1"/>
    <w:rsid w:val="009E74E5"/>
    <w:rsid w:val="009F1BF9"/>
    <w:rsid w:val="009F2AE9"/>
    <w:rsid w:val="009F3E2E"/>
    <w:rsid w:val="009F755E"/>
    <w:rsid w:val="00A00CE7"/>
    <w:rsid w:val="00A10EBA"/>
    <w:rsid w:val="00A120D5"/>
    <w:rsid w:val="00A15765"/>
    <w:rsid w:val="00A21BF7"/>
    <w:rsid w:val="00A26993"/>
    <w:rsid w:val="00A35AEB"/>
    <w:rsid w:val="00A45AA5"/>
    <w:rsid w:val="00A47BF0"/>
    <w:rsid w:val="00A51E1B"/>
    <w:rsid w:val="00A52E18"/>
    <w:rsid w:val="00A52E99"/>
    <w:rsid w:val="00A65E19"/>
    <w:rsid w:val="00A72A31"/>
    <w:rsid w:val="00A76758"/>
    <w:rsid w:val="00A778CF"/>
    <w:rsid w:val="00A8054E"/>
    <w:rsid w:val="00A8201D"/>
    <w:rsid w:val="00A85ABF"/>
    <w:rsid w:val="00AA5286"/>
    <w:rsid w:val="00AB2A85"/>
    <w:rsid w:val="00AB485B"/>
    <w:rsid w:val="00AB5961"/>
    <w:rsid w:val="00AC2693"/>
    <w:rsid w:val="00AC54E5"/>
    <w:rsid w:val="00AD5A61"/>
    <w:rsid w:val="00AE24DE"/>
    <w:rsid w:val="00AE3A71"/>
    <w:rsid w:val="00AE3BDE"/>
    <w:rsid w:val="00AE44A4"/>
    <w:rsid w:val="00AF2612"/>
    <w:rsid w:val="00AF696A"/>
    <w:rsid w:val="00AF69E7"/>
    <w:rsid w:val="00AF7C86"/>
    <w:rsid w:val="00B0081F"/>
    <w:rsid w:val="00B0557F"/>
    <w:rsid w:val="00B06543"/>
    <w:rsid w:val="00B137DB"/>
    <w:rsid w:val="00B20FB1"/>
    <w:rsid w:val="00B3431B"/>
    <w:rsid w:val="00B358C3"/>
    <w:rsid w:val="00B362B2"/>
    <w:rsid w:val="00B43214"/>
    <w:rsid w:val="00B43707"/>
    <w:rsid w:val="00B50D06"/>
    <w:rsid w:val="00B54B98"/>
    <w:rsid w:val="00B60713"/>
    <w:rsid w:val="00B61671"/>
    <w:rsid w:val="00B6175A"/>
    <w:rsid w:val="00B638D3"/>
    <w:rsid w:val="00B84FA1"/>
    <w:rsid w:val="00B92974"/>
    <w:rsid w:val="00B96719"/>
    <w:rsid w:val="00BA7B49"/>
    <w:rsid w:val="00BB1331"/>
    <w:rsid w:val="00BB19F5"/>
    <w:rsid w:val="00BC76CC"/>
    <w:rsid w:val="00BD6A72"/>
    <w:rsid w:val="00BD7C09"/>
    <w:rsid w:val="00BE1F76"/>
    <w:rsid w:val="00BE2CFB"/>
    <w:rsid w:val="00BE485A"/>
    <w:rsid w:val="00BE61C7"/>
    <w:rsid w:val="00BE6C88"/>
    <w:rsid w:val="00BF6DA3"/>
    <w:rsid w:val="00C045F5"/>
    <w:rsid w:val="00C05DCF"/>
    <w:rsid w:val="00C105C7"/>
    <w:rsid w:val="00C11ADE"/>
    <w:rsid w:val="00C17FBA"/>
    <w:rsid w:val="00C21B67"/>
    <w:rsid w:val="00C25120"/>
    <w:rsid w:val="00C26E57"/>
    <w:rsid w:val="00C30F7F"/>
    <w:rsid w:val="00C32317"/>
    <w:rsid w:val="00C32446"/>
    <w:rsid w:val="00C34E96"/>
    <w:rsid w:val="00C35E13"/>
    <w:rsid w:val="00C373E6"/>
    <w:rsid w:val="00C6036F"/>
    <w:rsid w:val="00C631F1"/>
    <w:rsid w:val="00C63230"/>
    <w:rsid w:val="00C64D5E"/>
    <w:rsid w:val="00C84FF3"/>
    <w:rsid w:val="00C87B26"/>
    <w:rsid w:val="00CA32D1"/>
    <w:rsid w:val="00CA41B5"/>
    <w:rsid w:val="00CB0EE9"/>
    <w:rsid w:val="00CB6C51"/>
    <w:rsid w:val="00CD59A6"/>
    <w:rsid w:val="00CD7AD2"/>
    <w:rsid w:val="00CE010F"/>
    <w:rsid w:val="00CE611D"/>
    <w:rsid w:val="00D176DE"/>
    <w:rsid w:val="00D42D37"/>
    <w:rsid w:val="00D56704"/>
    <w:rsid w:val="00D604A2"/>
    <w:rsid w:val="00D60F0C"/>
    <w:rsid w:val="00D70F56"/>
    <w:rsid w:val="00D7151C"/>
    <w:rsid w:val="00D735C5"/>
    <w:rsid w:val="00D75C85"/>
    <w:rsid w:val="00D950C8"/>
    <w:rsid w:val="00D972D7"/>
    <w:rsid w:val="00D97925"/>
    <w:rsid w:val="00DA2058"/>
    <w:rsid w:val="00DA4571"/>
    <w:rsid w:val="00DB4DF0"/>
    <w:rsid w:val="00DB6E7C"/>
    <w:rsid w:val="00DC1805"/>
    <w:rsid w:val="00DD24AA"/>
    <w:rsid w:val="00DD394A"/>
    <w:rsid w:val="00DE056C"/>
    <w:rsid w:val="00DE1142"/>
    <w:rsid w:val="00DE2B04"/>
    <w:rsid w:val="00DE7F93"/>
    <w:rsid w:val="00E018FA"/>
    <w:rsid w:val="00E1094C"/>
    <w:rsid w:val="00E12287"/>
    <w:rsid w:val="00E13A56"/>
    <w:rsid w:val="00E13C8A"/>
    <w:rsid w:val="00E178FB"/>
    <w:rsid w:val="00E214B1"/>
    <w:rsid w:val="00E32173"/>
    <w:rsid w:val="00E37F1E"/>
    <w:rsid w:val="00E50240"/>
    <w:rsid w:val="00E524D9"/>
    <w:rsid w:val="00E5537E"/>
    <w:rsid w:val="00E565AC"/>
    <w:rsid w:val="00E5708D"/>
    <w:rsid w:val="00E620C3"/>
    <w:rsid w:val="00E64E5D"/>
    <w:rsid w:val="00E7246C"/>
    <w:rsid w:val="00E7258A"/>
    <w:rsid w:val="00E73893"/>
    <w:rsid w:val="00E73B2D"/>
    <w:rsid w:val="00E73BAA"/>
    <w:rsid w:val="00E75FC8"/>
    <w:rsid w:val="00E76F4C"/>
    <w:rsid w:val="00E817E1"/>
    <w:rsid w:val="00E826CC"/>
    <w:rsid w:val="00E86E00"/>
    <w:rsid w:val="00E86F46"/>
    <w:rsid w:val="00E90D40"/>
    <w:rsid w:val="00E96314"/>
    <w:rsid w:val="00EA2282"/>
    <w:rsid w:val="00EB66DF"/>
    <w:rsid w:val="00EC3CB8"/>
    <w:rsid w:val="00EC418A"/>
    <w:rsid w:val="00F003BA"/>
    <w:rsid w:val="00F01B23"/>
    <w:rsid w:val="00F02C58"/>
    <w:rsid w:val="00F03FDE"/>
    <w:rsid w:val="00F048D0"/>
    <w:rsid w:val="00F072EB"/>
    <w:rsid w:val="00F07CB1"/>
    <w:rsid w:val="00F07DB1"/>
    <w:rsid w:val="00F15298"/>
    <w:rsid w:val="00F400E1"/>
    <w:rsid w:val="00F53FFD"/>
    <w:rsid w:val="00F55CA9"/>
    <w:rsid w:val="00F55EF8"/>
    <w:rsid w:val="00F61C4F"/>
    <w:rsid w:val="00F645D7"/>
    <w:rsid w:val="00F65E54"/>
    <w:rsid w:val="00F70811"/>
    <w:rsid w:val="00F72EB9"/>
    <w:rsid w:val="00F73E3F"/>
    <w:rsid w:val="00F774F9"/>
    <w:rsid w:val="00F84F13"/>
    <w:rsid w:val="00F91013"/>
    <w:rsid w:val="00F935B8"/>
    <w:rsid w:val="00F95A5A"/>
    <w:rsid w:val="00FA35BC"/>
    <w:rsid w:val="00FB1400"/>
    <w:rsid w:val="00FB1EC1"/>
    <w:rsid w:val="00FC40B5"/>
    <w:rsid w:val="00FC749A"/>
    <w:rsid w:val="00FD2BB6"/>
    <w:rsid w:val="00FD32BB"/>
    <w:rsid w:val="00FD37B4"/>
    <w:rsid w:val="00FD78B2"/>
    <w:rsid w:val="00FE002E"/>
    <w:rsid w:val="00FE45D0"/>
    <w:rsid w:val="00FE48F2"/>
    <w:rsid w:val="00FF0D31"/>
    <w:rsid w:val="00FF38DC"/>
    <w:rsid w:val="00FF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11A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0B411A"/>
    <w:pPr>
      <w:keepNext/>
      <w:numPr>
        <w:numId w:val="1"/>
      </w:numPr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0B411A"/>
    <w:rPr>
      <w:rFonts w:ascii="Symbol" w:hAnsi="Symbol" w:cs="OpenSymbol"/>
    </w:rPr>
  </w:style>
  <w:style w:type="character" w:customStyle="1" w:styleId="Absatz-Standardschriftart">
    <w:name w:val="Absatz-Standardschriftart"/>
    <w:rsid w:val="000B411A"/>
  </w:style>
  <w:style w:type="character" w:customStyle="1" w:styleId="WW-Absatz-Standardschriftart">
    <w:name w:val="WW-Absatz-Standardschriftart"/>
    <w:rsid w:val="000B411A"/>
  </w:style>
  <w:style w:type="character" w:customStyle="1" w:styleId="WW-Absatz-Standardschriftart1">
    <w:name w:val="WW-Absatz-Standardschriftart1"/>
    <w:rsid w:val="000B411A"/>
  </w:style>
  <w:style w:type="character" w:customStyle="1" w:styleId="WW-Absatz-Standardschriftart11">
    <w:name w:val="WW-Absatz-Standardschriftart11"/>
    <w:rsid w:val="000B411A"/>
  </w:style>
  <w:style w:type="character" w:customStyle="1" w:styleId="WW-Absatz-Standardschriftart111">
    <w:name w:val="WW-Absatz-Standardschriftart111"/>
    <w:rsid w:val="000B411A"/>
  </w:style>
  <w:style w:type="character" w:customStyle="1" w:styleId="WW-Absatz-Standardschriftart1111">
    <w:name w:val="WW-Absatz-Standardschriftart1111"/>
    <w:rsid w:val="000B411A"/>
  </w:style>
  <w:style w:type="character" w:customStyle="1" w:styleId="WW-Absatz-Standardschriftart11111">
    <w:name w:val="WW-Absatz-Standardschriftart11111"/>
    <w:rsid w:val="000B411A"/>
  </w:style>
  <w:style w:type="character" w:customStyle="1" w:styleId="WW-Absatz-Standardschriftart111111">
    <w:name w:val="WW-Absatz-Standardschriftart111111"/>
    <w:rsid w:val="000B411A"/>
  </w:style>
  <w:style w:type="character" w:customStyle="1" w:styleId="WW-Absatz-Standardschriftart1111111">
    <w:name w:val="WW-Absatz-Standardschriftart1111111"/>
    <w:rsid w:val="000B411A"/>
  </w:style>
  <w:style w:type="character" w:customStyle="1" w:styleId="WW-Absatz-Standardschriftart11111111">
    <w:name w:val="WW-Absatz-Standardschriftart11111111"/>
    <w:rsid w:val="000B411A"/>
  </w:style>
  <w:style w:type="character" w:customStyle="1" w:styleId="WW-Absatz-Standardschriftart111111111">
    <w:name w:val="WW-Absatz-Standardschriftart111111111"/>
    <w:rsid w:val="000B411A"/>
  </w:style>
  <w:style w:type="character" w:customStyle="1" w:styleId="WW-Absatz-Standardschriftart1111111111">
    <w:name w:val="WW-Absatz-Standardschriftart1111111111"/>
    <w:rsid w:val="000B411A"/>
  </w:style>
  <w:style w:type="character" w:customStyle="1" w:styleId="WW-Absatz-Standardschriftart11111111111">
    <w:name w:val="WW-Absatz-Standardschriftart11111111111"/>
    <w:rsid w:val="000B411A"/>
  </w:style>
  <w:style w:type="character" w:customStyle="1" w:styleId="WW-Absatz-Standardschriftart111111111111">
    <w:name w:val="WW-Absatz-Standardschriftart111111111111"/>
    <w:rsid w:val="000B411A"/>
  </w:style>
  <w:style w:type="character" w:customStyle="1" w:styleId="WW-Absatz-Standardschriftart1111111111111">
    <w:name w:val="WW-Absatz-Standardschriftart1111111111111"/>
    <w:rsid w:val="000B411A"/>
  </w:style>
  <w:style w:type="character" w:customStyle="1" w:styleId="WW-Absatz-Standardschriftart11111111111111">
    <w:name w:val="WW-Absatz-Standardschriftart11111111111111"/>
    <w:rsid w:val="000B411A"/>
  </w:style>
  <w:style w:type="character" w:customStyle="1" w:styleId="WW-Absatz-Standardschriftart111111111111111">
    <w:name w:val="WW-Absatz-Standardschriftart111111111111111"/>
    <w:rsid w:val="000B411A"/>
  </w:style>
  <w:style w:type="character" w:customStyle="1" w:styleId="WW-Absatz-Standardschriftart1111111111111111">
    <w:name w:val="WW-Absatz-Standardschriftart1111111111111111"/>
    <w:rsid w:val="000B411A"/>
  </w:style>
  <w:style w:type="character" w:customStyle="1" w:styleId="WW-Absatz-Standardschriftart11111111111111111">
    <w:name w:val="WW-Absatz-Standardschriftart11111111111111111"/>
    <w:rsid w:val="000B411A"/>
  </w:style>
  <w:style w:type="character" w:customStyle="1" w:styleId="WW-Absatz-Standardschriftart111111111111111111">
    <w:name w:val="WW-Absatz-Standardschriftart111111111111111111"/>
    <w:rsid w:val="000B411A"/>
  </w:style>
  <w:style w:type="character" w:customStyle="1" w:styleId="WW-Absatz-Standardschriftart1111111111111111111">
    <w:name w:val="WW-Absatz-Standardschriftart1111111111111111111"/>
    <w:rsid w:val="000B411A"/>
  </w:style>
  <w:style w:type="character" w:customStyle="1" w:styleId="WW-Absatz-Standardschriftart11111111111111111111">
    <w:name w:val="WW-Absatz-Standardschriftart11111111111111111111"/>
    <w:rsid w:val="000B411A"/>
  </w:style>
  <w:style w:type="character" w:customStyle="1" w:styleId="WW-Absatz-Standardschriftart111111111111111111111">
    <w:name w:val="WW-Absatz-Standardschriftart111111111111111111111"/>
    <w:rsid w:val="000B411A"/>
  </w:style>
  <w:style w:type="character" w:customStyle="1" w:styleId="WW-Absatz-Standardschriftart1111111111111111111111">
    <w:name w:val="WW-Absatz-Standardschriftart1111111111111111111111"/>
    <w:rsid w:val="000B411A"/>
  </w:style>
  <w:style w:type="character" w:customStyle="1" w:styleId="WW-Absatz-Standardschriftart11111111111111111111111">
    <w:name w:val="WW-Absatz-Standardschriftart11111111111111111111111"/>
    <w:rsid w:val="000B411A"/>
  </w:style>
  <w:style w:type="character" w:customStyle="1" w:styleId="WW-Absatz-Standardschriftart111111111111111111111111">
    <w:name w:val="WW-Absatz-Standardschriftart111111111111111111111111"/>
    <w:rsid w:val="000B411A"/>
  </w:style>
  <w:style w:type="character" w:customStyle="1" w:styleId="WW-Absatz-Standardschriftart1111111111111111111111111">
    <w:name w:val="WW-Absatz-Standardschriftart1111111111111111111111111"/>
    <w:rsid w:val="000B411A"/>
  </w:style>
  <w:style w:type="character" w:customStyle="1" w:styleId="10">
    <w:name w:val="Основной шрифт абзаца1"/>
    <w:rsid w:val="000B411A"/>
  </w:style>
  <w:style w:type="character" w:customStyle="1" w:styleId="a3">
    <w:name w:val="Символ нумерации"/>
    <w:rsid w:val="000B411A"/>
  </w:style>
  <w:style w:type="character" w:customStyle="1" w:styleId="a4">
    <w:name w:val="Маркеры списка"/>
    <w:rsid w:val="000B411A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rsid w:val="000B411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0B411A"/>
    <w:pPr>
      <w:spacing w:after="120"/>
    </w:pPr>
  </w:style>
  <w:style w:type="paragraph" w:styleId="a7">
    <w:name w:val="List"/>
    <w:basedOn w:val="a6"/>
    <w:rsid w:val="000B411A"/>
    <w:rPr>
      <w:rFonts w:ascii="Arial" w:hAnsi="Arial" w:cs="Mangal"/>
    </w:rPr>
  </w:style>
  <w:style w:type="paragraph" w:customStyle="1" w:styleId="11">
    <w:name w:val="Название1"/>
    <w:basedOn w:val="a"/>
    <w:rsid w:val="000B411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2">
    <w:name w:val="Указатель1"/>
    <w:basedOn w:val="a"/>
    <w:rsid w:val="000B411A"/>
    <w:pPr>
      <w:suppressLineNumbers/>
    </w:pPr>
    <w:rPr>
      <w:rFonts w:ascii="Arial" w:hAnsi="Arial" w:cs="Mangal"/>
    </w:rPr>
  </w:style>
  <w:style w:type="paragraph" w:styleId="a8">
    <w:name w:val="Title"/>
    <w:basedOn w:val="a"/>
    <w:next w:val="a9"/>
    <w:qFormat/>
    <w:rsid w:val="000B411A"/>
    <w:pPr>
      <w:jc w:val="center"/>
    </w:pPr>
    <w:rPr>
      <w:color w:val="000000"/>
      <w:sz w:val="28"/>
    </w:rPr>
  </w:style>
  <w:style w:type="paragraph" w:styleId="a9">
    <w:name w:val="Subtitle"/>
    <w:basedOn w:val="a5"/>
    <w:next w:val="a6"/>
    <w:qFormat/>
    <w:rsid w:val="000B411A"/>
    <w:pPr>
      <w:jc w:val="center"/>
    </w:pPr>
    <w:rPr>
      <w:i/>
      <w:iCs/>
    </w:rPr>
  </w:style>
  <w:style w:type="paragraph" w:styleId="aa">
    <w:name w:val="Balloon Text"/>
    <w:basedOn w:val="a"/>
    <w:rsid w:val="000B411A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0B411A"/>
    <w:pPr>
      <w:suppressLineNumbers/>
    </w:pPr>
  </w:style>
  <w:style w:type="paragraph" w:customStyle="1" w:styleId="ac">
    <w:name w:val="Заголовок таблицы"/>
    <w:basedOn w:val="ab"/>
    <w:rsid w:val="000B411A"/>
    <w:pPr>
      <w:jc w:val="center"/>
    </w:pPr>
    <w:rPr>
      <w:b/>
      <w:bCs/>
    </w:rPr>
  </w:style>
  <w:style w:type="paragraph" w:styleId="ad">
    <w:name w:val="header"/>
    <w:basedOn w:val="a"/>
    <w:link w:val="ae"/>
    <w:uiPriority w:val="99"/>
    <w:unhideWhenUsed/>
    <w:rsid w:val="0096143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6143C"/>
    <w:rPr>
      <w:lang w:eastAsia="ar-SA"/>
    </w:rPr>
  </w:style>
  <w:style w:type="paragraph" w:styleId="af">
    <w:name w:val="footer"/>
    <w:basedOn w:val="a"/>
    <w:link w:val="af0"/>
    <w:uiPriority w:val="99"/>
    <w:unhideWhenUsed/>
    <w:rsid w:val="0096143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6143C"/>
    <w:rPr>
      <w:lang w:eastAsia="ar-SA"/>
    </w:rPr>
  </w:style>
  <w:style w:type="table" w:styleId="af1">
    <w:name w:val="Table Grid"/>
    <w:basedOn w:val="a1"/>
    <w:uiPriority w:val="59"/>
    <w:rsid w:val="00FD32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90">
    <w:name w:val="Font Style90"/>
    <w:basedOn w:val="a0"/>
    <w:uiPriority w:val="99"/>
    <w:rsid w:val="00A778CF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A34F78-24AA-4BA5-97AC-A6D0E8612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</vt:lpstr>
    </vt:vector>
  </TitlesOfParts>
  <Company>MOESK</Company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</dc:title>
  <dc:creator>Альфа стиль</dc:creator>
  <cp:lastModifiedBy>moesk</cp:lastModifiedBy>
  <cp:revision>4</cp:revision>
  <cp:lastPrinted>2018-02-02T04:59:00Z</cp:lastPrinted>
  <dcterms:created xsi:type="dcterms:W3CDTF">2021-01-29T06:21:00Z</dcterms:created>
  <dcterms:modified xsi:type="dcterms:W3CDTF">2021-12-14T10:16:00Z</dcterms:modified>
</cp:coreProperties>
</file>